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E0" w:rsidRDefault="00DF1DE0" w:rsidP="0009361B">
      <w:pPr>
        <w:tabs>
          <w:tab w:val="left" w:pos="3345"/>
        </w:tabs>
        <w:rPr>
          <w:b/>
          <w:sz w:val="36"/>
          <w:szCs w:val="36"/>
        </w:rPr>
      </w:pPr>
    </w:p>
    <w:p w:rsidR="00DF1DE0" w:rsidRDefault="00DF1DE0">
      <w:pPr>
        <w:spacing w:after="160" w:line="259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09361B" w:rsidRDefault="0009361B" w:rsidP="0009361B">
      <w:pPr>
        <w:tabs>
          <w:tab w:val="left" w:pos="3345"/>
        </w:tabs>
        <w:rPr>
          <w:b/>
          <w:sz w:val="36"/>
          <w:szCs w:val="36"/>
        </w:rPr>
      </w:pPr>
    </w:p>
    <w:p w:rsidR="0009361B" w:rsidRPr="006C6DDF" w:rsidRDefault="0009361B">
      <w:pPr>
        <w:spacing w:after="160" w:line="259" w:lineRule="auto"/>
        <w:rPr>
          <w:bCs/>
          <w:sz w:val="28"/>
          <w:szCs w:val="28"/>
        </w:rPr>
      </w:pPr>
    </w:p>
    <w:p w:rsidR="00314964" w:rsidRPr="006C6DDF" w:rsidRDefault="00314964" w:rsidP="00314964">
      <w:pPr>
        <w:jc w:val="both"/>
        <w:rPr>
          <w:bCs/>
          <w:sz w:val="28"/>
          <w:szCs w:val="28"/>
        </w:rPr>
      </w:pPr>
    </w:p>
    <w:p w:rsidR="00314964" w:rsidRPr="006C6DDF" w:rsidRDefault="005925BF" w:rsidP="00813D00">
      <w:pPr>
        <w:jc w:val="center"/>
        <w:rPr>
          <w:rFonts w:ascii="Times New Roman" w:hAnsi="Times New Roman"/>
          <w:b/>
          <w:sz w:val="28"/>
          <w:szCs w:val="28"/>
        </w:rPr>
      </w:pPr>
      <w:r w:rsidRPr="006C6DD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14964" w:rsidRPr="006C6DDF" w:rsidRDefault="00314964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14964" w:rsidRPr="006C6DDF" w:rsidRDefault="00314964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925BF" w:rsidRPr="006C6DDF" w:rsidRDefault="00813D00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6C6DDF">
        <w:rPr>
          <w:rFonts w:ascii="Times New Roman" w:hAnsi="Times New Roman"/>
          <w:sz w:val="28"/>
          <w:szCs w:val="28"/>
          <w:lang w:eastAsia="ar-SA"/>
        </w:rPr>
        <w:t xml:space="preserve">Рабочая программа по технологии 5 класс составлена на основе федерального компонента государственного стандарта основного общего образования, Примерной программы основного (общего) образования, с учетом требований образовательного стандарта и ориентированы на работу  по учебникам под редакцией В.Д.Симоненко (М.: </w:t>
      </w:r>
      <w:proofErr w:type="spellStart"/>
      <w:r w:rsidRPr="006C6DDF">
        <w:rPr>
          <w:rFonts w:ascii="Times New Roman" w:hAnsi="Times New Roman"/>
          <w:sz w:val="28"/>
          <w:szCs w:val="28"/>
          <w:lang w:eastAsia="ar-SA"/>
        </w:rPr>
        <w:t>Вентана-Граф</w:t>
      </w:r>
      <w:proofErr w:type="spellEnd"/>
      <w:r w:rsidRPr="006C6DDF">
        <w:rPr>
          <w:rFonts w:ascii="Times New Roman" w:hAnsi="Times New Roman"/>
          <w:sz w:val="28"/>
          <w:szCs w:val="28"/>
          <w:lang w:eastAsia="ar-SA"/>
        </w:rPr>
        <w:t>, 2011)</w:t>
      </w:r>
      <w:proofErr w:type="gramEnd"/>
      <w:r w:rsidRPr="006C6DDF">
        <w:rPr>
          <w:rFonts w:ascii="Times New Roman" w:hAnsi="Times New Roman"/>
          <w:sz w:val="28"/>
          <w:szCs w:val="28"/>
          <w:lang w:eastAsia="ar-SA"/>
        </w:rPr>
        <w:t>.</w:t>
      </w:r>
      <w:r w:rsidR="00C13AF1" w:rsidRPr="006C6DDF">
        <w:rPr>
          <w:rFonts w:ascii="Times New Roman" w:hAnsi="Times New Roman"/>
          <w:sz w:val="28"/>
          <w:szCs w:val="28"/>
          <w:lang w:eastAsia="ar-SA"/>
        </w:rPr>
        <w:t>Программа реализуется в 5 класс</w:t>
      </w:r>
      <w:r w:rsidR="007077D9" w:rsidRPr="006C6DDF">
        <w:rPr>
          <w:rFonts w:ascii="Times New Roman" w:hAnsi="Times New Roman"/>
          <w:sz w:val="28"/>
          <w:szCs w:val="28"/>
          <w:lang w:eastAsia="ar-SA"/>
        </w:rPr>
        <w:t>е - в объеме 2 часа в неделю, 70</w:t>
      </w:r>
      <w:r w:rsidR="00C13AF1" w:rsidRPr="006C6DDF">
        <w:rPr>
          <w:rFonts w:ascii="Times New Roman" w:hAnsi="Times New Roman"/>
          <w:sz w:val="28"/>
          <w:szCs w:val="28"/>
          <w:lang w:eastAsia="ar-SA"/>
        </w:rPr>
        <w:t xml:space="preserve"> часов в год.</w:t>
      </w:r>
    </w:p>
    <w:p w:rsidR="00C13AF1" w:rsidRPr="006C6DDF" w:rsidRDefault="00C13AF1" w:rsidP="005925BF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13AF1" w:rsidRPr="006C6DDF" w:rsidRDefault="00C13AF1" w:rsidP="00C13AF1">
      <w:pPr>
        <w:pStyle w:val="ab"/>
        <w:rPr>
          <w:sz w:val="28"/>
          <w:szCs w:val="28"/>
        </w:rPr>
      </w:pPr>
    </w:p>
    <w:p w:rsidR="00C13AF1" w:rsidRPr="006C6DDF" w:rsidRDefault="00C13AF1" w:rsidP="00C13AF1">
      <w:pPr>
        <w:pStyle w:val="ab"/>
        <w:rPr>
          <w:rFonts w:ascii="Times New Roman" w:hAnsi="Times New Roman"/>
          <w:sz w:val="28"/>
          <w:szCs w:val="28"/>
        </w:rPr>
      </w:pPr>
      <w:r w:rsidRPr="006C6DDF">
        <w:rPr>
          <w:rFonts w:ascii="Times New Roman" w:hAnsi="Times New Roman"/>
          <w:sz w:val="28"/>
          <w:szCs w:val="28"/>
        </w:rPr>
        <w:t xml:space="preserve">Для реализации программного содержания </w:t>
      </w:r>
      <w:r w:rsidRPr="006C6DDF">
        <w:rPr>
          <w:rFonts w:ascii="Times New Roman" w:hAnsi="Times New Roman"/>
          <w:b/>
          <w:sz w:val="28"/>
          <w:szCs w:val="28"/>
        </w:rPr>
        <w:t>используется учебно-методический комплект</w:t>
      </w:r>
      <w:r w:rsidRPr="006C6DDF">
        <w:rPr>
          <w:rFonts w:ascii="Times New Roman" w:hAnsi="Times New Roman"/>
          <w:sz w:val="28"/>
          <w:szCs w:val="28"/>
        </w:rPr>
        <w:t xml:space="preserve"> по технологии, </w:t>
      </w:r>
      <w:r w:rsidR="00D14F46" w:rsidRPr="006C6DDF">
        <w:rPr>
          <w:rFonts w:ascii="Times New Roman" w:hAnsi="Times New Roman"/>
          <w:sz w:val="28"/>
          <w:szCs w:val="28"/>
        </w:rPr>
        <w:t>допущенный</w:t>
      </w:r>
      <w:r w:rsidRPr="006C6DDF">
        <w:rPr>
          <w:rFonts w:ascii="Times New Roman" w:hAnsi="Times New Roman"/>
          <w:sz w:val="28"/>
          <w:szCs w:val="28"/>
        </w:rPr>
        <w:t xml:space="preserve"> Министерством образования и науки РФ:</w:t>
      </w:r>
    </w:p>
    <w:p w:rsidR="00C13AF1" w:rsidRPr="006C6DDF" w:rsidRDefault="00C13AF1" w:rsidP="00C13AF1">
      <w:pPr>
        <w:pStyle w:val="ab"/>
        <w:rPr>
          <w:rFonts w:ascii="Times New Roman" w:hAnsi="Times New Roman"/>
          <w:sz w:val="28"/>
          <w:szCs w:val="28"/>
        </w:rPr>
      </w:pPr>
      <w:r w:rsidRPr="006C6DDF">
        <w:rPr>
          <w:rFonts w:ascii="Times New Roman" w:hAnsi="Times New Roman"/>
          <w:sz w:val="28"/>
          <w:szCs w:val="28"/>
        </w:rPr>
        <w:t>– В.Д.Симоненко  учебник по технологии</w:t>
      </w:r>
      <w:proofErr w:type="gramStart"/>
      <w:r w:rsidRPr="006C6DDF">
        <w:rPr>
          <w:rFonts w:ascii="Times New Roman" w:hAnsi="Times New Roman"/>
          <w:sz w:val="28"/>
          <w:szCs w:val="28"/>
        </w:rPr>
        <w:t>,"</w:t>
      </w:r>
      <w:proofErr w:type="gramEnd"/>
      <w:r w:rsidRPr="006C6DDF">
        <w:rPr>
          <w:rFonts w:ascii="Times New Roman" w:hAnsi="Times New Roman"/>
          <w:sz w:val="28"/>
          <w:szCs w:val="28"/>
        </w:rPr>
        <w:t>Учитель" 2010г .</w:t>
      </w:r>
    </w:p>
    <w:p w:rsidR="00C13AF1" w:rsidRPr="006C6DDF" w:rsidRDefault="00C13AF1" w:rsidP="00C13AF1">
      <w:pPr>
        <w:pStyle w:val="ab"/>
        <w:rPr>
          <w:rFonts w:ascii="Times New Roman" w:hAnsi="Times New Roman"/>
          <w:b/>
          <w:sz w:val="28"/>
          <w:szCs w:val="28"/>
        </w:rPr>
      </w:pPr>
      <w:r w:rsidRPr="006C6DDF">
        <w:rPr>
          <w:rFonts w:ascii="Times New Roman" w:hAnsi="Times New Roman"/>
          <w:b/>
          <w:sz w:val="28"/>
          <w:szCs w:val="28"/>
        </w:rPr>
        <w:t>Литература для ученика:</w:t>
      </w:r>
    </w:p>
    <w:p w:rsidR="00C13AF1" w:rsidRPr="006C6DDF" w:rsidRDefault="00C13AF1" w:rsidP="00C13AF1">
      <w:pPr>
        <w:pStyle w:val="ab"/>
        <w:rPr>
          <w:rFonts w:ascii="Times New Roman" w:hAnsi="Times New Roman"/>
          <w:sz w:val="28"/>
          <w:szCs w:val="28"/>
        </w:rPr>
      </w:pPr>
      <w:r w:rsidRPr="006C6DDF">
        <w:rPr>
          <w:rFonts w:ascii="Times New Roman" w:hAnsi="Times New Roman"/>
          <w:sz w:val="28"/>
          <w:szCs w:val="28"/>
        </w:rPr>
        <w:t>– В.Д.Симоненко  учебник по технологии</w:t>
      </w:r>
      <w:proofErr w:type="gramStart"/>
      <w:r w:rsidRPr="006C6DDF">
        <w:rPr>
          <w:rFonts w:ascii="Times New Roman" w:hAnsi="Times New Roman"/>
          <w:sz w:val="28"/>
          <w:szCs w:val="28"/>
        </w:rPr>
        <w:t>,"</w:t>
      </w:r>
      <w:proofErr w:type="gramEnd"/>
      <w:r w:rsidRPr="006C6DDF">
        <w:rPr>
          <w:rFonts w:ascii="Times New Roman" w:hAnsi="Times New Roman"/>
          <w:sz w:val="28"/>
          <w:szCs w:val="28"/>
        </w:rPr>
        <w:t>Учитель" 2010г .</w:t>
      </w:r>
    </w:p>
    <w:p w:rsidR="007077D9" w:rsidRPr="006C6DDF" w:rsidRDefault="007077D9" w:rsidP="00C13AF1">
      <w:pPr>
        <w:pStyle w:val="ab"/>
        <w:rPr>
          <w:rFonts w:ascii="Times New Roman" w:hAnsi="Times New Roman"/>
          <w:sz w:val="28"/>
          <w:szCs w:val="28"/>
        </w:rPr>
      </w:pPr>
    </w:p>
    <w:p w:rsidR="007077D9" w:rsidRPr="006C6DDF" w:rsidRDefault="007077D9" w:rsidP="007077D9">
      <w:pPr>
        <w:tabs>
          <w:tab w:val="left" w:pos="5175"/>
        </w:tabs>
        <w:rPr>
          <w:rFonts w:ascii="Times New Roman" w:hAnsi="Times New Roman"/>
          <w:sz w:val="28"/>
          <w:szCs w:val="28"/>
        </w:rPr>
      </w:pPr>
      <w:r w:rsidRPr="006C6DDF">
        <w:rPr>
          <w:rFonts w:ascii="Times New Roman" w:hAnsi="Times New Roman"/>
          <w:sz w:val="28"/>
          <w:szCs w:val="28"/>
        </w:rPr>
        <w:t>Федеральный базисный план для общеобразовательных учреждений Российской Федерации отводит на изучение технологии 5 класс- 70 часов из расчета 2 часа в неделю. Согласно учебного и годового календарного графика шк</w:t>
      </w:r>
      <w:r w:rsidR="001A70C5" w:rsidRPr="006C6DDF">
        <w:rPr>
          <w:rFonts w:ascii="Times New Roman" w:hAnsi="Times New Roman"/>
          <w:sz w:val="28"/>
          <w:szCs w:val="28"/>
        </w:rPr>
        <w:t>олы, расписанием занятий на 2018-2019</w:t>
      </w:r>
      <w:r w:rsidRPr="006C6DDF">
        <w:rPr>
          <w:rFonts w:ascii="Times New Roman" w:hAnsi="Times New Roman"/>
          <w:sz w:val="28"/>
          <w:szCs w:val="28"/>
        </w:rPr>
        <w:t xml:space="preserve"> учебный год, с учетом праздничных дней (</w:t>
      </w:r>
      <w:r w:rsidR="001A70C5" w:rsidRPr="006C6DDF">
        <w:rPr>
          <w:rFonts w:ascii="Times New Roman" w:hAnsi="Times New Roman"/>
          <w:sz w:val="28"/>
          <w:szCs w:val="28"/>
        </w:rPr>
        <w:t>2.05,9</w:t>
      </w:r>
      <w:r w:rsidRPr="006C6DDF">
        <w:rPr>
          <w:rFonts w:ascii="Times New Roman" w:hAnsi="Times New Roman"/>
          <w:sz w:val="28"/>
          <w:szCs w:val="28"/>
        </w:rPr>
        <w:t>.05.)</w:t>
      </w:r>
      <w:r w:rsidR="001A70C5" w:rsidRPr="006C6DDF">
        <w:rPr>
          <w:rFonts w:ascii="Times New Roman" w:hAnsi="Times New Roman"/>
          <w:sz w:val="28"/>
          <w:szCs w:val="28"/>
        </w:rPr>
        <w:t xml:space="preserve"> </w:t>
      </w:r>
      <w:r w:rsidRPr="006C6DDF">
        <w:rPr>
          <w:rFonts w:ascii="Times New Roman" w:hAnsi="Times New Roman"/>
          <w:sz w:val="28"/>
          <w:szCs w:val="28"/>
        </w:rPr>
        <w:t>рабочая программа составлена на 68 часов. Обеспечение выполнения рабочей программы будет осуществляться за счет уплотнения уроков модулей «Кулинария», «Творческий проект».</w:t>
      </w:r>
      <w:bookmarkStart w:id="0" w:name="_GoBack"/>
      <w:bookmarkEnd w:id="0"/>
    </w:p>
    <w:p w:rsidR="00B22A56" w:rsidRPr="006C6DDF" w:rsidRDefault="00617480" w:rsidP="007077D9">
      <w:pPr>
        <w:tabs>
          <w:tab w:val="left" w:pos="5175"/>
        </w:tabs>
        <w:jc w:val="center"/>
        <w:rPr>
          <w:rFonts w:ascii="Times New Roman" w:hAnsi="Times New Roman"/>
          <w:sz w:val="28"/>
          <w:szCs w:val="28"/>
        </w:rPr>
      </w:pPr>
      <w:r w:rsidRPr="006C6DDF">
        <w:rPr>
          <w:rFonts w:ascii="Times New Roman" w:hAnsi="Times New Roman"/>
          <w:b/>
          <w:sz w:val="28"/>
          <w:szCs w:val="28"/>
        </w:rPr>
        <w:t>Содержание.</w:t>
      </w:r>
    </w:p>
    <w:p w:rsidR="00B22A56" w:rsidRPr="00617480" w:rsidRDefault="00B22A56" w:rsidP="0061748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Ind w:w="2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670"/>
        <w:gridCol w:w="2551"/>
      </w:tblGrid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Творческая проектная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4ч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Оформление интерьера.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4ч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Создание изделий из древесины, металлов и пластмасс.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22ч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Создание изделий из текстильных материалов.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19ч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Кулинария.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12ч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61748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Творческий проект.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D14F4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7</w:t>
            </w:r>
            <w:r w:rsidR="00B22A56" w:rsidRPr="00617480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</w:tr>
      <w:tr w:rsidR="00B22A56" w:rsidRPr="00617480" w:rsidTr="0061748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B22A56" w:rsidP="006174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480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A56" w:rsidRPr="00617480" w:rsidRDefault="00D14F46" w:rsidP="006174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7480">
              <w:rPr>
                <w:rFonts w:ascii="Times New Roman" w:hAnsi="Times New Roman"/>
                <w:sz w:val="28"/>
                <w:szCs w:val="28"/>
              </w:rPr>
              <w:t>68</w:t>
            </w:r>
            <w:r w:rsidR="00B22A56" w:rsidRPr="00617480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</w:tbl>
    <w:p w:rsidR="00B22A56" w:rsidRPr="00C13AF1" w:rsidRDefault="00B22A56" w:rsidP="00C13AF1">
      <w:pPr>
        <w:pStyle w:val="ab"/>
        <w:rPr>
          <w:rFonts w:ascii="Times New Roman" w:hAnsi="Times New Roman"/>
          <w:sz w:val="28"/>
          <w:szCs w:val="28"/>
        </w:rPr>
      </w:pPr>
    </w:p>
    <w:p w:rsidR="00ED6D13" w:rsidRPr="003D5705" w:rsidRDefault="00ED6D13" w:rsidP="003D5705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</w:p>
    <w:p w:rsidR="00ED6D13" w:rsidRPr="006C6DDF" w:rsidRDefault="006C6DDF" w:rsidP="00ED6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DDF">
        <w:rPr>
          <w:rFonts w:ascii="Times New Roman" w:hAnsi="Times New Roman"/>
          <w:b/>
          <w:sz w:val="28"/>
          <w:szCs w:val="28"/>
        </w:rPr>
        <w:t xml:space="preserve">Личностные, предметные, </w:t>
      </w:r>
      <w:proofErr w:type="spellStart"/>
      <w:r w:rsidRPr="006C6DDF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6C6DDF">
        <w:rPr>
          <w:rFonts w:ascii="Times New Roman" w:hAnsi="Times New Roman"/>
          <w:b/>
          <w:sz w:val="28"/>
          <w:szCs w:val="28"/>
        </w:rPr>
        <w:t xml:space="preserve"> результаты освоения курса.</w:t>
      </w:r>
    </w:p>
    <w:p w:rsidR="00B22A56" w:rsidRPr="006C6DDF" w:rsidRDefault="00B22A56" w:rsidP="00ED6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При изучении технологии в основной школе обеспечивает</w:t>
      </w:r>
      <w:r w:rsidRPr="006C6DDF">
        <w:rPr>
          <w:color w:val="000000"/>
          <w:sz w:val="28"/>
          <w:szCs w:val="28"/>
        </w:rPr>
        <w:softHyphen/>
        <w:t xml:space="preserve">ся достижение личностных, </w:t>
      </w:r>
      <w:proofErr w:type="spellStart"/>
      <w:r w:rsidRPr="006C6DDF">
        <w:rPr>
          <w:color w:val="000000"/>
          <w:sz w:val="28"/>
          <w:szCs w:val="28"/>
        </w:rPr>
        <w:t>метапредметных</w:t>
      </w:r>
      <w:proofErr w:type="spellEnd"/>
      <w:r w:rsidRPr="006C6DDF">
        <w:rPr>
          <w:color w:val="000000"/>
          <w:sz w:val="28"/>
          <w:szCs w:val="28"/>
        </w:rPr>
        <w:t xml:space="preserve"> и предметных ре</w:t>
      </w:r>
      <w:r w:rsidRPr="006C6DDF">
        <w:rPr>
          <w:color w:val="000000"/>
          <w:sz w:val="28"/>
          <w:szCs w:val="28"/>
        </w:rPr>
        <w:softHyphen/>
        <w:t>зультатов.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b/>
          <w:bCs/>
          <w:i/>
          <w:iCs/>
          <w:color w:val="000000"/>
          <w:sz w:val="28"/>
          <w:szCs w:val="28"/>
        </w:rPr>
        <w:t>Личностные результаты </w:t>
      </w:r>
      <w:r w:rsidRPr="006C6DDF">
        <w:rPr>
          <w:color w:val="000000"/>
          <w:sz w:val="28"/>
          <w:szCs w:val="28"/>
        </w:rPr>
        <w:t>освоения обучающимися пред</w:t>
      </w:r>
      <w:r w:rsidRPr="006C6DDF"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целостного мировоззрения, соответствую</w:t>
      </w:r>
      <w:r w:rsidRPr="006C6DDF">
        <w:rPr>
          <w:color w:val="000000"/>
          <w:sz w:val="28"/>
          <w:szCs w:val="28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lastRenderedPageBreak/>
        <w:t>формирование ответственного отношения к учению, го</w:t>
      </w:r>
      <w:r w:rsidRPr="006C6DDF">
        <w:rPr>
          <w:color w:val="000000"/>
          <w:sz w:val="28"/>
          <w:szCs w:val="28"/>
        </w:rPr>
        <w:softHyphen/>
        <w:t xml:space="preserve">товности и </w:t>
      </w:r>
      <w:proofErr w:type="gramStart"/>
      <w:r w:rsidRPr="006C6DDF">
        <w:rPr>
          <w:color w:val="000000"/>
          <w:sz w:val="28"/>
          <w:szCs w:val="28"/>
        </w:rPr>
        <w:t>способности</w:t>
      </w:r>
      <w:proofErr w:type="gramEnd"/>
      <w:r w:rsidRPr="006C6DDF">
        <w:rPr>
          <w:color w:val="000000"/>
          <w:sz w:val="28"/>
          <w:szCs w:val="28"/>
        </w:rPr>
        <w:t xml:space="preserve"> обучающихся к саморазвитию и са</w:t>
      </w:r>
      <w:r w:rsidRPr="006C6DDF">
        <w:rPr>
          <w:color w:val="000000"/>
          <w:sz w:val="28"/>
          <w:szCs w:val="28"/>
        </w:rPr>
        <w:softHyphen/>
        <w:t>мообразованию на основе мотивации к обучению и позна</w:t>
      </w:r>
      <w:r w:rsidRPr="006C6DDF">
        <w:rPr>
          <w:color w:val="000000"/>
          <w:sz w:val="28"/>
          <w:szCs w:val="28"/>
        </w:rPr>
        <w:softHyphen/>
        <w:t>нию; овладение элементами организации умственного и фи</w:t>
      </w:r>
      <w:r w:rsidRPr="006C6DDF">
        <w:rPr>
          <w:color w:val="000000"/>
          <w:sz w:val="28"/>
          <w:szCs w:val="28"/>
        </w:rPr>
        <w:softHyphen/>
        <w:t>зического труда;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самооценка умственных и физических способностей при трудовой деятельности в различных сферах с позиций буду</w:t>
      </w:r>
      <w:r w:rsidRPr="006C6DDF">
        <w:rPr>
          <w:color w:val="000000"/>
          <w:sz w:val="28"/>
          <w:szCs w:val="28"/>
        </w:rPr>
        <w:softHyphen/>
        <w:t>щей социализации и стратификации;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воспитание трудолюбия и ответственности за результаты своей деятельности; выражение желания учиться для удовле</w:t>
      </w:r>
      <w:r w:rsidRPr="006C6DDF">
        <w:rPr>
          <w:color w:val="000000"/>
          <w:sz w:val="28"/>
          <w:szCs w:val="28"/>
        </w:rPr>
        <w:softHyphen/>
        <w:t>творения перспективных потребностей;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осознанный выбор и построение дальнейшей индивиду</w:t>
      </w:r>
      <w:r w:rsidRPr="006C6DDF">
        <w:rPr>
          <w:color w:val="000000"/>
          <w:sz w:val="28"/>
          <w:szCs w:val="28"/>
        </w:rPr>
        <w:softHyphen/>
        <w:t>альной траектории образования на базе осознанного ориен</w:t>
      </w:r>
      <w:r w:rsidRPr="006C6DDF">
        <w:rPr>
          <w:color w:val="000000"/>
          <w:sz w:val="28"/>
          <w:szCs w:val="28"/>
        </w:rPr>
        <w:softHyphen/>
        <w:t>тирования в мире профессий и профессиональных предпоч</w:t>
      </w:r>
      <w:r w:rsidRPr="006C6DDF">
        <w:rPr>
          <w:color w:val="000000"/>
          <w:sz w:val="28"/>
          <w:szCs w:val="28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6C6DDF">
        <w:rPr>
          <w:color w:val="000000"/>
          <w:sz w:val="28"/>
          <w:szCs w:val="28"/>
        </w:rPr>
        <w:t>становление самоопределения в выбранной сфере буду</w:t>
      </w:r>
      <w:r w:rsidRPr="006C6DDF">
        <w:rPr>
          <w:color w:val="000000"/>
          <w:sz w:val="28"/>
          <w:szCs w:val="28"/>
        </w:rPr>
        <w:softHyphen/>
        <w:t>щей профессиональной деятельности, планирование обра</w:t>
      </w:r>
      <w:r w:rsidRPr="006C6DDF">
        <w:rPr>
          <w:color w:val="000000"/>
          <w:sz w:val="28"/>
          <w:szCs w:val="28"/>
        </w:rPr>
        <w:softHyphen/>
        <w:t>зовательной и профессиональной карьеры, осознание необ</w:t>
      </w:r>
      <w:r w:rsidRPr="006C6DDF">
        <w:rPr>
          <w:color w:val="000000"/>
          <w:sz w:val="28"/>
          <w:szCs w:val="28"/>
        </w:rPr>
        <w:softHyphen/>
        <w:t>ходимости общественно полезного труда как условия безо</w:t>
      </w:r>
      <w:r w:rsidRPr="006C6DDF">
        <w:rPr>
          <w:color w:val="000000"/>
          <w:sz w:val="28"/>
          <w:szCs w:val="28"/>
        </w:rPr>
        <w:softHyphen/>
        <w:t>пасной и эффективной социализации;</w:t>
      </w:r>
      <w:proofErr w:type="gramEnd"/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коммуникативной компетентности в обще</w:t>
      </w:r>
      <w:r w:rsidRPr="006C6DDF">
        <w:rPr>
          <w:color w:val="000000"/>
          <w:sz w:val="28"/>
          <w:szCs w:val="28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6C6DDF">
        <w:rPr>
          <w:color w:val="000000"/>
          <w:sz w:val="28"/>
          <w:szCs w:val="28"/>
        </w:rPr>
        <w:softHyphen/>
        <w:t>лектива;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проявление технико-технологического и экономического мышления при организации своей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самооценка готовности к предпринимательской деятель</w:t>
      </w:r>
      <w:r w:rsidRPr="006C6DDF">
        <w:rPr>
          <w:color w:val="000000"/>
          <w:sz w:val="28"/>
          <w:szCs w:val="28"/>
        </w:rPr>
        <w:softHyphen/>
        <w:t>ности в сфере технологий, к рациональному ведению домаш</w:t>
      </w:r>
      <w:r w:rsidRPr="006C6DDF">
        <w:rPr>
          <w:color w:val="000000"/>
          <w:sz w:val="28"/>
          <w:szCs w:val="28"/>
        </w:rPr>
        <w:softHyphen/>
        <w:t>него хозяйства;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основ экологической культуры, соответ</w:t>
      </w:r>
      <w:r w:rsidRPr="006C6DDF">
        <w:rPr>
          <w:color w:val="000000"/>
          <w:sz w:val="28"/>
          <w:szCs w:val="28"/>
        </w:rPr>
        <w:softHyphen/>
        <w:t>ствующей современному уровню экологического мышле</w:t>
      </w:r>
      <w:r w:rsidRPr="006C6DDF">
        <w:rPr>
          <w:color w:val="000000"/>
          <w:sz w:val="28"/>
          <w:szCs w:val="28"/>
        </w:rPr>
        <w:softHyphen/>
        <w:t>ния; бережное отношение к природным и хозяйственным ресурсам;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развитие эстетического сознания через освоение художе</w:t>
      </w:r>
      <w:r w:rsidRPr="006C6DDF">
        <w:rPr>
          <w:color w:val="000000"/>
          <w:sz w:val="28"/>
          <w:szCs w:val="28"/>
        </w:rPr>
        <w:softHyphen/>
        <w:t>ственного наследия народов России и мира, творческой дея</w:t>
      </w:r>
      <w:r w:rsidRPr="006C6DDF">
        <w:rPr>
          <w:color w:val="000000"/>
          <w:sz w:val="28"/>
          <w:szCs w:val="28"/>
        </w:rPr>
        <w:softHyphen/>
        <w:t>тельности эстетического характера; формирование индиви</w:t>
      </w:r>
      <w:r w:rsidRPr="006C6DDF">
        <w:rPr>
          <w:color w:val="000000"/>
          <w:sz w:val="28"/>
          <w:szCs w:val="28"/>
        </w:rPr>
        <w:softHyphen/>
        <w:t>дуально-личностных позиций обучающихся.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6C6DDF">
        <w:rPr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6C6DDF">
        <w:rPr>
          <w:b/>
          <w:bCs/>
          <w:i/>
          <w:iCs/>
          <w:color w:val="000000"/>
          <w:sz w:val="28"/>
          <w:szCs w:val="28"/>
        </w:rPr>
        <w:t xml:space="preserve"> результаты </w:t>
      </w:r>
      <w:r w:rsidRPr="006C6DDF">
        <w:rPr>
          <w:color w:val="000000"/>
          <w:sz w:val="28"/>
          <w:szCs w:val="28"/>
        </w:rPr>
        <w:t>освоения обучающими</w:t>
      </w:r>
      <w:r w:rsidRPr="006C6DDF">
        <w:rPr>
          <w:color w:val="000000"/>
          <w:sz w:val="28"/>
          <w:szCs w:val="28"/>
        </w:rPr>
        <w:softHyphen/>
        <w:t>ся предмета «Технология» в основной школе: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самостоятельное определение цели своего обучения, по</w:t>
      </w:r>
      <w:r w:rsidRPr="006C6DDF">
        <w:rPr>
          <w:color w:val="000000"/>
          <w:sz w:val="28"/>
          <w:szCs w:val="28"/>
        </w:rPr>
        <w:softHyphen/>
        <w:t>становка и формулировка для себя новых задач в учёбе и по</w:t>
      </w:r>
      <w:r w:rsidRPr="006C6DDF">
        <w:rPr>
          <w:color w:val="000000"/>
          <w:sz w:val="28"/>
          <w:szCs w:val="28"/>
        </w:rPr>
        <w:softHyphen/>
        <w:t>знавательной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алгоритмизированное планирование процесса познава</w:t>
      </w:r>
      <w:r w:rsidRPr="006C6DDF">
        <w:rPr>
          <w:color w:val="000000"/>
          <w:sz w:val="28"/>
          <w:szCs w:val="28"/>
        </w:rPr>
        <w:softHyphen/>
        <w:t>тельно-трудовой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lastRenderedPageBreak/>
        <w:t>определение адекватных имеющимся организационным и материально-техническим условиям способов решения учеб</w:t>
      </w:r>
      <w:r w:rsidRPr="006C6DDF">
        <w:rPr>
          <w:color w:val="000000"/>
          <w:sz w:val="28"/>
          <w:szCs w:val="28"/>
        </w:rPr>
        <w:softHyphen/>
        <w:t>ной или трудовой задачи на основе заданных алгоритмов;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комбинирование известных алгоритмов технического и технологического творчества в ситуациях, не предпола</w:t>
      </w:r>
      <w:r w:rsidRPr="006C6DDF">
        <w:rPr>
          <w:color w:val="000000"/>
          <w:sz w:val="28"/>
          <w:szCs w:val="28"/>
        </w:rPr>
        <w:softHyphen/>
        <w:t>гающих стандартного применения одного из них; поиск но</w:t>
      </w:r>
      <w:r w:rsidRPr="006C6DDF">
        <w:rPr>
          <w:color w:val="000000"/>
          <w:sz w:val="28"/>
          <w:szCs w:val="28"/>
        </w:rPr>
        <w:softHyphen/>
        <w:t>вых решений возникшей технической или организационной проблемы;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выявление потребностей, проектирование и создание </w:t>
      </w:r>
      <w:r w:rsidRPr="006C6DDF">
        <w:rPr>
          <w:b/>
          <w:bCs/>
          <w:color w:val="000000"/>
          <w:sz w:val="28"/>
          <w:szCs w:val="28"/>
        </w:rPr>
        <w:t>объектов </w:t>
      </w:r>
      <w:r w:rsidRPr="006C6DDF">
        <w:rPr>
          <w:color w:val="000000"/>
          <w:sz w:val="28"/>
          <w:szCs w:val="28"/>
        </w:rPr>
        <w:t>имеющих потребительную стоимость; самостоя</w:t>
      </w:r>
      <w:r w:rsidRPr="006C6DDF">
        <w:rPr>
          <w:color w:val="000000"/>
          <w:sz w:val="28"/>
          <w:szCs w:val="28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виртуальное и натурное моделирование технических объ</w:t>
      </w:r>
      <w:r w:rsidRPr="006C6DDF">
        <w:rPr>
          <w:color w:val="000000"/>
          <w:sz w:val="28"/>
          <w:szCs w:val="28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6C6DDF">
        <w:rPr>
          <w:color w:val="000000"/>
          <w:sz w:val="28"/>
          <w:szCs w:val="28"/>
        </w:rPr>
        <w:softHyphen/>
        <w:t>ских задач в процессе моделирования изделия или техноло</w:t>
      </w:r>
      <w:r w:rsidRPr="006C6DDF">
        <w:rPr>
          <w:color w:val="000000"/>
          <w:sz w:val="28"/>
          <w:szCs w:val="28"/>
        </w:rPr>
        <w:softHyphen/>
        <w:t>гического процесса;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осознанное использование речевых сре</w:t>
      </w:r>
      <w:proofErr w:type="gramStart"/>
      <w:r w:rsidRPr="006C6DDF">
        <w:rPr>
          <w:color w:val="000000"/>
          <w:sz w:val="28"/>
          <w:szCs w:val="28"/>
        </w:rPr>
        <w:t>дств в с</w:t>
      </w:r>
      <w:proofErr w:type="gramEnd"/>
      <w:r w:rsidRPr="006C6DDF">
        <w:rPr>
          <w:color w:val="000000"/>
          <w:sz w:val="28"/>
          <w:szCs w:val="28"/>
        </w:rPr>
        <w:t>оответст</w:t>
      </w:r>
      <w:r w:rsidRPr="006C6DDF">
        <w:rPr>
          <w:color w:val="000000"/>
          <w:sz w:val="28"/>
          <w:szCs w:val="28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6C6DDF">
        <w:rPr>
          <w:color w:val="000000"/>
          <w:sz w:val="28"/>
          <w:szCs w:val="28"/>
        </w:rPr>
        <w:softHyphen/>
        <w:t>ного решения; отражение в устной или письменной форме результатов своей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и развитие компетентности в области ис</w:t>
      </w:r>
      <w:r w:rsidRPr="006C6DDF">
        <w:rPr>
          <w:color w:val="000000"/>
          <w:sz w:val="28"/>
          <w:szCs w:val="28"/>
        </w:rPr>
        <w:softHyphen/>
        <w:t>пользования информационно-коммуникационных техноло</w:t>
      </w:r>
      <w:r w:rsidRPr="006C6DDF">
        <w:rPr>
          <w:color w:val="000000"/>
          <w:sz w:val="28"/>
          <w:szCs w:val="28"/>
        </w:rPr>
        <w:softHyphen/>
        <w:t>гий (ИКТ); выбор для решения познавательных и коммуни</w:t>
      </w:r>
      <w:r w:rsidRPr="006C6DDF">
        <w:rPr>
          <w:color w:val="000000"/>
          <w:sz w:val="28"/>
          <w:szCs w:val="28"/>
        </w:rPr>
        <w:softHyphen/>
        <w:t>кативных задач различных источников информации, вклю</w:t>
      </w:r>
      <w:r w:rsidRPr="006C6DDF">
        <w:rPr>
          <w:color w:val="000000"/>
          <w:sz w:val="28"/>
          <w:szCs w:val="28"/>
        </w:rPr>
        <w:softHyphen/>
        <w:t>чая энциклопедии, словари, интернет-ресурсы и другие базы данных;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организация учебного сотрудничества и совместной дея</w:t>
      </w:r>
      <w:r w:rsidRPr="006C6DDF">
        <w:rPr>
          <w:color w:val="000000"/>
          <w:sz w:val="28"/>
          <w:szCs w:val="28"/>
        </w:rPr>
        <w:softHyphen/>
        <w:t>тельности с учителем и сверстниками; согласование и коор</w:t>
      </w:r>
      <w:r w:rsidRPr="006C6DDF">
        <w:rPr>
          <w:color w:val="000000"/>
          <w:sz w:val="28"/>
          <w:szCs w:val="28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 w:rsidRPr="006C6DDF">
        <w:rPr>
          <w:color w:val="000000"/>
          <w:sz w:val="28"/>
          <w:szCs w:val="28"/>
        </w:rPr>
        <w:softHyphen/>
        <w:t>щих задач коллектива;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оценивание правильности выполнения учебной задачи, собственных возможностей её решения; диагностика резуль</w:t>
      </w:r>
      <w:r w:rsidRPr="006C6DDF">
        <w:rPr>
          <w:color w:val="000000"/>
          <w:sz w:val="28"/>
          <w:szCs w:val="28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 w:rsidRPr="006C6DDF">
        <w:rPr>
          <w:color w:val="000000"/>
          <w:sz w:val="28"/>
          <w:szCs w:val="28"/>
        </w:rPr>
        <w:softHyphen/>
        <w:t>ранения ошибок или разрешения противоречий в выпол</w:t>
      </w:r>
      <w:r w:rsidRPr="006C6DDF">
        <w:rPr>
          <w:color w:val="000000"/>
          <w:sz w:val="28"/>
          <w:szCs w:val="28"/>
        </w:rPr>
        <w:softHyphen/>
        <w:t>няемых технологических процессах;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 w:rsidRPr="006C6DDF">
        <w:rPr>
          <w:color w:val="000000"/>
          <w:sz w:val="28"/>
          <w:szCs w:val="28"/>
        </w:rPr>
        <w:softHyphen/>
        <w:t>ческой культурой производства;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6C6DDF">
        <w:rPr>
          <w:color w:val="000000"/>
          <w:sz w:val="28"/>
          <w:szCs w:val="28"/>
        </w:rPr>
        <w:softHyphen/>
        <w:t>ниям и принципам;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b/>
          <w:bCs/>
          <w:i/>
          <w:iCs/>
          <w:color w:val="000000"/>
          <w:sz w:val="28"/>
          <w:szCs w:val="28"/>
        </w:rPr>
        <w:lastRenderedPageBreak/>
        <w:t>Предметные результаты </w:t>
      </w:r>
      <w:r w:rsidRPr="006C6DDF">
        <w:rPr>
          <w:color w:val="000000"/>
          <w:sz w:val="28"/>
          <w:szCs w:val="28"/>
        </w:rPr>
        <w:t>освоения обучающимися пред</w:t>
      </w:r>
      <w:r w:rsidRPr="006C6DDF">
        <w:rPr>
          <w:color w:val="000000"/>
          <w:sz w:val="28"/>
          <w:szCs w:val="28"/>
        </w:rPr>
        <w:softHyphen/>
        <w:t>мета «Технология» в основной школе: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i/>
          <w:iCs/>
          <w:color w:val="000000"/>
          <w:sz w:val="28"/>
          <w:szCs w:val="28"/>
        </w:rPr>
        <w:t>в познавательной сфере: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осознание роли техники и технологий для прогрессивно</w:t>
      </w:r>
      <w:r w:rsidRPr="006C6DDF">
        <w:rPr>
          <w:color w:val="000000"/>
          <w:sz w:val="28"/>
          <w:szCs w:val="28"/>
        </w:rPr>
        <w:softHyphen/>
        <w:t>го развития общества; формирование целостного представ</w:t>
      </w:r>
      <w:r w:rsidRPr="006C6DDF">
        <w:rPr>
          <w:color w:val="000000"/>
          <w:sz w:val="28"/>
          <w:szCs w:val="28"/>
        </w:rPr>
        <w:softHyphen/>
        <w:t xml:space="preserve">ления о </w:t>
      </w:r>
      <w:proofErr w:type="spellStart"/>
      <w:r w:rsidRPr="006C6DDF">
        <w:rPr>
          <w:color w:val="000000"/>
          <w:sz w:val="28"/>
          <w:szCs w:val="28"/>
        </w:rPr>
        <w:t>техносфере</w:t>
      </w:r>
      <w:proofErr w:type="spellEnd"/>
      <w:r w:rsidRPr="006C6DDF">
        <w:rPr>
          <w:color w:val="000000"/>
          <w:sz w:val="28"/>
          <w:szCs w:val="28"/>
        </w:rPr>
        <w:t>, сущности технологической культуры и культуры труда; классификация видов и назначения мето</w:t>
      </w:r>
      <w:r w:rsidRPr="006C6DDF">
        <w:rPr>
          <w:color w:val="000000"/>
          <w:sz w:val="28"/>
          <w:szCs w:val="28"/>
        </w:rPr>
        <w:softHyphen/>
        <w:t>дов получения и преобразования 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 w:rsidRPr="006C6DDF">
        <w:rPr>
          <w:color w:val="000000"/>
          <w:sz w:val="28"/>
          <w:szCs w:val="28"/>
        </w:rPr>
        <w:softHyphen/>
        <w:t>ния объектов труда;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 xml:space="preserve">практическое освоение </w:t>
      </w:r>
      <w:proofErr w:type="gramStart"/>
      <w:r w:rsidRPr="006C6DDF">
        <w:rPr>
          <w:color w:val="000000"/>
          <w:sz w:val="28"/>
          <w:szCs w:val="28"/>
        </w:rPr>
        <w:t>обучающимися</w:t>
      </w:r>
      <w:proofErr w:type="gramEnd"/>
      <w:r w:rsidRPr="006C6DDF">
        <w:rPr>
          <w:color w:val="000000"/>
          <w:sz w:val="28"/>
          <w:szCs w:val="28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</w:t>
      </w:r>
      <w:r w:rsidRPr="006C6DDF">
        <w:rPr>
          <w:color w:val="000000"/>
          <w:sz w:val="28"/>
          <w:szCs w:val="28"/>
        </w:rPr>
        <w:softHyphen/>
        <w:t>лений, процессов и связей, выявляемых в ходе исследований;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уяснение социальных и экологических последствий разви</w:t>
      </w:r>
      <w:r w:rsidRPr="006C6DDF">
        <w:rPr>
          <w:color w:val="000000"/>
          <w:sz w:val="28"/>
          <w:szCs w:val="28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6C6DDF">
        <w:rPr>
          <w:color w:val="000000"/>
          <w:sz w:val="28"/>
          <w:szCs w:val="28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6C6DDF">
        <w:rPr>
          <w:color w:val="000000"/>
          <w:sz w:val="28"/>
          <w:szCs w:val="28"/>
        </w:rPr>
        <w:softHyphen/>
        <w:t>логических свойств сырья, материалов и областей их приме</w:t>
      </w:r>
      <w:r w:rsidRPr="006C6DDF">
        <w:rPr>
          <w:color w:val="000000"/>
          <w:sz w:val="28"/>
          <w:szCs w:val="28"/>
        </w:rPr>
        <w:softHyphen/>
        <w:t>нения;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6C6DDF">
        <w:rPr>
          <w:color w:val="000000"/>
          <w:sz w:val="28"/>
          <w:szCs w:val="28"/>
        </w:rPr>
        <w:softHyphen/>
        <w:t>рования и создания объектов труда;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овладение средствами и формами графического отобра</w:t>
      </w:r>
      <w:r w:rsidRPr="006C6DDF">
        <w:rPr>
          <w:color w:val="000000"/>
          <w:sz w:val="28"/>
          <w:szCs w:val="28"/>
        </w:rPr>
        <w:softHyphen/>
        <w:t>жения объектов или процессов, правилами выполнения гра</w:t>
      </w:r>
      <w:r w:rsidRPr="006C6DDF">
        <w:rPr>
          <w:color w:val="000000"/>
          <w:sz w:val="28"/>
          <w:szCs w:val="28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 w:rsidRPr="006C6DDF">
        <w:rPr>
          <w:color w:val="000000"/>
          <w:sz w:val="28"/>
          <w:szCs w:val="28"/>
        </w:rPr>
        <w:softHyphen/>
        <w:t>там естественно-математического цикла в процессе подго</w:t>
      </w:r>
      <w:r w:rsidRPr="006C6DDF">
        <w:rPr>
          <w:color w:val="000000"/>
          <w:sz w:val="28"/>
          <w:szCs w:val="28"/>
        </w:rPr>
        <w:softHyphen/>
        <w:t>товки и осуществления технологических процессов для обо</w:t>
      </w:r>
      <w:r w:rsidRPr="006C6DDF">
        <w:rPr>
          <w:color w:val="000000"/>
          <w:sz w:val="28"/>
          <w:szCs w:val="28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 w:rsidRPr="006C6DDF">
        <w:rPr>
          <w:color w:val="000000"/>
          <w:sz w:val="28"/>
          <w:szCs w:val="28"/>
        </w:rPr>
        <w:softHyphen/>
        <w:t>логий и проектов;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овладение алгоритмами и методами решения организаци</w:t>
      </w:r>
      <w:r w:rsidRPr="006C6DDF">
        <w:rPr>
          <w:color w:val="000000"/>
          <w:sz w:val="28"/>
          <w:szCs w:val="28"/>
        </w:rPr>
        <w:softHyphen/>
        <w:t>онных и технико-технологических задач; овладение элемен</w:t>
      </w:r>
      <w:r w:rsidRPr="006C6DDF">
        <w:rPr>
          <w:color w:val="000000"/>
          <w:sz w:val="28"/>
          <w:szCs w:val="28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 w:rsidRPr="006C6DDF">
        <w:rPr>
          <w:color w:val="000000"/>
          <w:sz w:val="28"/>
          <w:szCs w:val="28"/>
        </w:rPr>
        <w:softHyphen/>
        <w:t>туре производства;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i/>
          <w:iCs/>
          <w:color w:val="000000"/>
          <w:sz w:val="28"/>
          <w:szCs w:val="28"/>
        </w:rPr>
        <w:t>в трудовой сфере: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lastRenderedPageBreak/>
        <w:t>планирование технологического процесса и процесса тру</w:t>
      </w:r>
      <w:r w:rsidRPr="006C6DDF">
        <w:rPr>
          <w:color w:val="000000"/>
          <w:sz w:val="28"/>
          <w:szCs w:val="28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6C6DDF">
        <w:rPr>
          <w:color w:val="000000"/>
          <w:sz w:val="28"/>
          <w:szCs w:val="28"/>
        </w:rPr>
        <w:softHyphen/>
        <w:t>рудования с учётом требований технологии и материально-энергетических ресурсов;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овладение методами учебно-исследовательской и проект</w:t>
      </w:r>
      <w:r w:rsidRPr="006C6DDF">
        <w:rPr>
          <w:color w:val="000000"/>
          <w:sz w:val="28"/>
          <w:szCs w:val="28"/>
        </w:rPr>
        <w:softHyphen/>
        <w:t>ной деятельности, решения творческих задач, моделирова</w:t>
      </w:r>
      <w:r w:rsidRPr="006C6DDF">
        <w:rPr>
          <w:color w:val="000000"/>
          <w:sz w:val="28"/>
          <w:szCs w:val="28"/>
        </w:rPr>
        <w:softHyphen/>
        <w:t>ния, конструирования; проектирование последовательно</w:t>
      </w:r>
      <w:r w:rsidRPr="006C6DDF">
        <w:rPr>
          <w:color w:val="000000"/>
          <w:sz w:val="28"/>
          <w:szCs w:val="28"/>
        </w:rPr>
        <w:softHyphen/>
        <w:t>сти операций и составление операционной карты работ;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6C6DDF">
        <w:rPr>
          <w:color w:val="000000"/>
          <w:sz w:val="28"/>
          <w:szCs w:val="28"/>
        </w:rPr>
        <w:softHyphen/>
        <w:t>вил санитарии и гигиены;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выбор средств и видов представления технической и тех</w:t>
      </w:r>
      <w:r w:rsidRPr="006C6DDF">
        <w:rPr>
          <w:color w:val="000000"/>
          <w:sz w:val="28"/>
          <w:szCs w:val="28"/>
        </w:rPr>
        <w:softHyphen/>
        <w:t>нологической информации в соответствии с коммуникатив</w:t>
      </w:r>
      <w:r w:rsidRPr="006C6DDF">
        <w:rPr>
          <w:color w:val="000000"/>
          <w:sz w:val="28"/>
          <w:szCs w:val="28"/>
        </w:rPr>
        <w:softHyphen/>
        <w:t>ной задачей, сферой и ситуацией общения;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</w:t>
      </w:r>
      <w:r w:rsidRPr="006C6DDF">
        <w:rPr>
          <w:color w:val="000000"/>
          <w:sz w:val="28"/>
          <w:szCs w:val="28"/>
        </w:rPr>
        <w:softHyphen/>
        <w:t>нием контрольных и измерительных инструментов; выявле</w:t>
      </w:r>
      <w:r w:rsidRPr="006C6DDF">
        <w:rPr>
          <w:color w:val="000000"/>
          <w:sz w:val="28"/>
          <w:szCs w:val="28"/>
        </w:rPr>
        <w:softHyphen/>
        <w:t>ние допущенных ошибок в процессе труда и обоснование способов их исправления;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документирование результатов труда и проектной дея</w:t>
      </w:r>
      <w:r w:rsidRPr="006C6DDF">
        <w:rPr>
          <w:color w:val="000000"/>
          <w:sz w:val="28"/>
          <w:szCs w:val="28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6C6DDF">
        <w:rPr>
          <w:color w:val="000000"/>
          <w:sz w:val="28"/>
          <w:szCs w:val="28"/>
        </w:rPr>
        <w:softHyphen/>
        <w:t>жившейся ситуации на рынке товаров и услуг;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i/>
          <w:iCs/>
          <w:color w:val="000000"/>
          <w:sz w:val="28"/>
          <w:szCs w:val="28"/>
        </w:rPr>
        <w:t>в мотивационной сфере: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оценивание своей способности к труду в конкретной пред</w:t>
      </w:r>
      <w:r w:rsidRPr="006C6DDF">
        <w:rPr>
          <w:color w:val="000000"/>
          <w:sz w:val="28"/>
          <w:szCs w:val="28"/>
        </w:rPr>
        <w:softHyphen/>
        <w:t>метной деятельности; осознание ответственности за качест</w:t>
      </w:r>
      <w:r w:rsidRPr="006C6DDF">
        <w:rPr>
          <w:color w:val="000000"/>
          <w:sz w:val="28"/>
          <w:szCs w:val="28"/>
        </w:rPr>
        <w:softHyphen/>
        <w:t>во результатов труда;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согласование своих потребностей и требований с потреб</w:t>
      </w:r>
      <w:r w:rsidRPr="006C6DDF">
        <w:rPr>
          <w:color w:val="000000"/>
          <w:sz w:val="28"/>
          <w:szCs w:val="28"/>
        </w:rPr>
        <w:softHyphen/>
        <w:t>ностями и требованиями других участников познавательно-трудовой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формирование представлений о мире профессий, связан</w:t>
      </w:r>
      <w:r w:rsidRPr="006C6DDF">
        <w:rPr>
          <w:color w:val="000000"/>
          <w:sz w:val="28"/>
          <w:szCs w:val="28"/>
        </w:rPr>
        <w:softHyphen/>
        <w:t xml:space="preserve">ных с изучаемыми технологиями, их </w:t>
      </w:r>
      <w:proofErr w:type="spellStart"/>
      <w:r w:rsidRPr="006C6DDF">
        <w:rPr>
          <w:color w:val="000000"/>
          <w:sz w:val="28"/>
          <w:szCs w:val="28"/>
        </w:rPr>
        <w:t>востребованности</w:t>
      </w:r>
      <w:proofErr w:type="spellEnd"/>
      <w:r w:rsidRPr="006C6DDF">
        <w:rPr>
          <w:color w:val="000000"/>
          <w:sz w:val="28"/>
          <w:szCs w:val="28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</w:t>
      </w:r>
      <w:r w:rsidRPr="006C6DDF">
        <w:rPr>
          <w:color w:val="000000"/>
          <w:sz w:val="28"/>
          <w:szCs w:val="28"/>
        </w:rPr>
        <w:softHyphen/>
        <w:t>чального профессионального или среднего специального образования;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выраженная готовность к труду в сфере материального производства или сфере услуг; оценивание своей способно</w:t>
      </w:r>
      <w:r w:rsidRPr="006C6DDF">
        <w:rPr>
          <w:color w:val="000000"/>
          <w:sz w:val="28"/>
          <w:szCs w:val="28"/>
        </w:rPr>
        <w:softHyphen/>
        <w:t>сти и готовности к предпринимательской деятельности;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стремление к экономии и бережливости в расходовании времени, материалов, денежных средств, труда; наличие эко</w:t>
      </w:r>
      <w:r w:rsidRPr="006C6DDF">
        <w:rPr>
          <w:color w:val="000000"/>
          <w:sz w:val="28"/>
          <w:szCs w:val="28"/>
        </w:rPr>
        <w:softHyphen/>
        <w:t>логической культуры при обосновании объекта труда и вы</w:t>
      </w:r>
      <w:r w:rsidRPr="006C6DDF">
        <w:rPr>
          <w:color w:val="000000"/>
          <w:sz w:val="28"/>
          <w:szCs w:val="28"/>
        </w:rPr>
        <w:softHyphen/>
        <w:t>полнении работ;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i/>
          <w:iCs/>
          <w:color w:val="000000"/>
          <w:sz w:val="28"/>
          <w:szCs w:val="28"/>
        </w:rPr>
        <w:t>в эстетической сфере: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6C6DDF">
        <w:rPr>
          <w:color w:val="000000"/>
          <w:sz w:val="28"/>
          <w:szCs w:val="28"/>
        </w:rPr>
        <w:softHyphen/>
        <w:t>полненного объекта или результата труда;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6C6DDF">
        <w:rPr>
          <w:color w:val="000000"/>
          <w:sz w:val="28"/>
          <w:szCs w:val="28"/>
        </w:rPr>
        <w:softHyphen/>
        <w:t>низации труда;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умение выражать себя в доступных видах и формах худо</w:t>
      </w:r>
      <w:r w:rsidRPr="006C6DDF">
        <w:rPr>
          <w:color w:val="000000"/>
          <w:sz w:val="28"/>
          <w:szCs w:val="28"/>
        </w:rPr>
        <w:softHyphen/>
        <w:t>жественно-прикладного творчества; художественное оформ</w:t>
      </w:r>
      <w:r w:rsidRPr="006C6DDF">
        <w:rPr>
          <w:color w:val="000000"/>
          <w:sz w:val="28"/>
          <w:szCs w:val="28"/>
        </w:rPr>
        <w:softHyphen/>
        <w:t>ление объекта труда и оптимальное планирование работ;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рациональный выбор рабочего костюма и опрятное со</w:t>
      </w:r>
      <w:r w:rsidRPr="006C6DDF">
        <w:rPr>
          <w:color w:val="000000"/>
          <w:sz w:val="28"/>
          <w:szCs w:val="28"/>
        </w:rPr>
        <w:softHyphen/>
        <w:t>держание рабочей одежды;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участие в оформлении класса и школы, озеленении при</w:t>
      </w:r>
      <w:r w:rsidRPr="006C6DDF">
        <w:rPr>
          <w:color w:val="000000"/>
          <w:sz w:val="28"/>
          <w:szCs w:val="28"/>
        </w:rPr>
        <w:softHyphen/>
        <w:t>школьного участка, стремление внести красоту в домашний быт;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i/>
          <w:iCs/>
          <w:color w:val="000000"/>
          <w:sz w:val="28"/>
          <w:szCs w:val="28"/>
        </w:rPr>
        <w:t>в коммуникативной сфере: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практическое освоение умений, составляющих основу коммуникативной компетентности: действовать с учётом по</w:t>
      </w:r>
      <w:r w:rsidRPr="006C6DDF">
        <w:rPr>
          <w:color w:val="000000"/>
          <w:sz w:val="28"/>
          <w:szCs w:val="28"/>
        </w:rPr>
        <w:softHyphen/>
        <w:t>зиции другого и уметь согласовывать свои действия; устанав</w:t>
      </w:r>
      <w:r w:rsidRPr="006C6DDF">
        <w:rPr>
          <w:color w:val="000000"/>
          <w:sz w:val="28"/>
          <w:szCs w:val="28"/>
        </w:rPr>
        <w:softHyphen/>
        <w:t>ливать и поддерживать необходимые контакты с другими людьми; удовлетворительно владеть нормами и техникой об</w:t>
      </w:r>
      <w:r w:rsidRPr="006C6DDF">
        <w:rPr>
          <w:color w:val="000000"/>
          <w:sz w:val="28"/>
          <w:szCs w:val="28"/>
        </w:rPr>
        <w:softHyphen/>
        <w:t>щения; определять цели коммуникации, оценивать ситуа</w:t>
      </w:r>
      <w:r w:rsidRPr="006C6DDF">
        <w:rPr>
          <w:color w:val="000000"/>
          <w:sz w:val="28"/>
          <w:szCs w:val="28"/>
        </w:rPr>
        <w:softHyphen/>
        <w:t>цию, учитывать намерения и способы коммуникации парт</w:t>
      </w:r>
      <w:r w:rsidRPr="006C6DDF">
        <w:rPr>
          <w:color w:val="000000"/>
          <w:sz w:val="28"/>
          <w:szCs w:val="28"/>
        </w:rPr>
        <w:softHyphen/>
        <w:t>нёра, выбирать адекватные стратегии коммуникации;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установление рабочих отношений в группе для выполне</w:t>
      </w:r>
      <w:r w:rsidRPr="006C6DDF">
        <w:rPr>
          <w:color w:val="000000"/>
          <w:sz w:val="28"/>
          <w:szCs w:val="28"/>
        </w:rPr>
        <w:softHyphen/>
        <w:t>ния практической работы или проекта, эффективное со</w:t>
      </w:r>
      <w:r w:rsidRPr="006C6DDF">
        <w:rPr>
          <w:color w:val="000000"/>
          <w:sz w:val="28"/>
          <w:szCs w:val="28"/>
        </w:rPr>
        <w:softHyphen/>
        <w:t>трудничество и способствование эффективной кооперации; интегрирование в группу сверстников и построение продук</w:t>
      </w:r>
      <w:r w:rsidRPr="006C6DDF">
        <w:rPr>
          <w:color w:val="000000"/>
          <w:sz w:val="28"/>
          <w:szCs w:val="28"/>
        </w:rPr>
        <w:softHyphen/>
        <w:t>тивного взаимодействия со сверстниками и учителями;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сравнение разных точек зрения перед принятием реше</w:t>
      </w:r>
      <w:r w:rsidRPr="006C6DDF">
        <w:rPr>
          <w:color w:val="000000"/>
          <w:sz w:val="28"/>
          <w:szCs w:val="28"/>
        </w:rPr>
        <w:softHyphen/>
        <w:t>ния и осуществлением выбора; аргументирование своей точ</w:t>
      </w:r>
      <w:r w:rsidRPr="006C6DDF">
        <w:rPr>
          <w:color w:val="000000"/>
          <w:sz w:val="28"/>
          <w:szCs w:val="28"/>
        </w:rPr>
        <w:softHyphen/>
        <w:t>ки зрения, отстаивание в споре своей позиции невраждеб</w:t>
      </w:r>
      <w:r w:rsidRPr="006C6DDF">
        <w:rPr>
          <w:color w:val="000000"/>
          <w:sz w:val="28"/>
          <w:szCs w:val="28"/>
        </w:rPr>
        <w:softHyphen/>
        <w:t>ным для оппонентов образом;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адекватное использование речевых сре</w:t>
      </w:r>
      <w:proofErr w:type="gramStart"/>
      <w:r w:rsidRPr="006C6DDF">
        <w:rPr>
          <w:color w:val="000000"/>
          <w:sz w:val="28"/>
          <w:szCs w:val="28"/>
        </w:rPr>
        <w:t>дств дл</w:t>
      </w:r>
      <w:proofErr w:type="gramEnd"/>
      <w:r w:rsidRPr="006C6DDF">
        <w:rPr>
          <w:color w:val="000000"/>
          <w:sz w:val="28"/>
          <w:szCs w:val="28"/>
        </w:rPr>
        <w:t>я решения различных коммуникативных задач; овладение устной и письменной речью; построение монологических контекст</w:t>
      </w:r>
      <w:r w:rsidRPr="006C6DDF">
        <w:rPr>
          <w:color w:val="000000"/>
          <w:sz w:val="28"/>
          <w:szCs w:val="28"/>
        </w:rPr>
        <w:softHyphen/>
        <w:t>ных высказываний; публичная презентация и защита проек</w:t>
      </w:r>
      <w:r w:rsidRPr="006C6DDF">
        <w:rPr>
          <w:color w:val="000000"/>
          <w:sz w:val="28"/>
          <w:szCs w:val="28"/>
        </w:rPr>
        <w:softHyphen/>
        <w:t>та изделия, продукта труда или услуги;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i/>
          <w:iCs/>
          <w:color w:val="000000"/>
          <w:sz w:val="28"/>
          <w:szCs w:val="28"/>
        </w:rPr>
        <w:t>в физиолого-психологической сфере: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развитие моторики и координации движений рук при ра</w:t>
      </w:r>
      <w:r w:rsidRPr="006C6DDF">
        <w:rPr>
          <w:color w:val="000000"/>
          <w:sz w:val="28"/>
          <w:szCs w:val="28"/>
        </w:rPr>
        <w:softHyphen/>
        <w:t>боте с ручными инструментами и выполнении операций с по</w:t>
      </w:r>
      <w:r w:rsidRPr="006C6DDF">
        <w:rPr>
          <w:color w:val="000000"/>
          <w:sz w:val="28"/>
          <w:szCs w:val="28"/>
        </w:rPr>
        <w:softHyphen/>
        <w:t>мощью машин и механизмов; достижение необходимой точ</w:t>
      </w:r>
      <w:r w:rsidRPr="006C6DDF">
        <w:rPr>
          <w:color w:val="000000"/>
          <w:sz w:val="28"/>
          <w:szCs w:val="28"/>
        </w:rPr>
        <w:softHyphen/>
        <w:t>ности движений при выполнении различных технологиче</w:t>
      </w:r>
      <w:r w:rsidRPr="006C6DDF">
        <w:rPr>
          <w:color w:val="000000"/>
          <w:sz w:val="28"/>
          <w:szCs w:val="28"/>
        </w:rPr>
        <w:softHyphen/>
        <w:t>ских операций;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соблюдение необходимой величины усилий, приклады</w:t>
      </w:r>
      <w:r w:rsidRPr="006C6DDF">
        <w:rPr>
          <w:color w:val="000000"/>
          <w:sz w:val="28"/>
          <w:szCs w:val="28"/>
        </w:rPr>
        <w:softHyphen/>
        <w:t>ваемых к инструментам, с учётом технологических требова</w:t>
      </w:r>
      <w:r w:rsidRPr="006C6DDF">
        <w:rPr>
          <w:color w:val="000000"/>
          <w:sz w:val="28"/>
          <w:szCs w:val="28"/>
        </w:rPr>
        <w:softHyphen/>
        <w:t>ний, при многократном повторении движений в процессе выполнения работ;</w:t>
      </w:r>
    </w:p>
    <w:p w:rsidR="006C6DDF" w:rsidRPr="006C6DDF" w:rsidRDefault="006C6DDF" w:rsidP="006C6DDF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 w:rsidRPr="006C6DDF">
        <w:rPr>
          <w:color w:val="000000"/>
          <w:sz w:val="28"/>
          <w:szCs w:val="28"/>
        </w:rPr>
        <w:t>сочетание образного и логического мышления в проект</w:t>
      </w:r>
      <w:r w:rsidRPr="006C6DDF">
        <w:rPr>
          <w:color w:val="000000"/>
          <w:sz w:val="28"/>
          <w:szCs w:val="28"/>
        </w:rPr>
        <w:softHyphen/>
        <w:t>ной деятельности.</w:t>
      </w:r>
    </w:p>
    <w:p w:rsidR="003D5705" w:rsidRPr="00A61B32" w:rsidRDefault="003D5705" w:rsidP="003D5705">
      <w:pPr>
        <w:tabs>
          <w:tab w:val="left" w:pos="567"/>
        </w:tabs>
        <w:suppressAutoHyphens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8"/>
          <w:szCs w:val="28"/>
          <w:lang w:eastAsia="ar-SA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AC7" w:rsidRDefault="002B5AC7" w:rsidP="006550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6B1C" w:rsidRPr="00D26B1C" w:rsidRDefault="00D26B1C" w:rsidP="002B5A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t>Календарно-тематичес</w:t>
      </w:r>
      <w:r w:rsidR="001B623D">
        <w:rPr>
          <w:rFonts w:ascii="Times New Roman" w:eastAsia="Times New Roman" w:hAnsi="Times New Roman"/>
          <w:b/>
          <w:sz w:val="32"/>
          <w:szCs w:val="32"/>
          <w:lang w:eastAsia="ru-RU"/>
        </w:rPr>
        <w:t>кое планирование по технологии 5</w:t>
      </w:r>
      <w:r w:rsidRPr="00D26B1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класс.</w:t>
      </w:r>
    </w:p>
    <w:p w:rsidR="00D26B1C" w:rsidRPr="00D26B1C" w:rsidRDefault="00D26B1C" w:rsidP="00D26B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1"/>
        <w:tblW w:w="12441" w:type="dxa"/>
        <w:tblInd w:w="1075" w:type="dxa"/>
        <w:tblLayout w:type="fixed"/>
        <w:tblLook w:val="01E0"/>
      </w:tblPr>
      <w:tblGrid>
        <w:gridCol w:w="826"/>
        <w:gridCol w:w="1409"/>
        <w:gridCol w:w="1417"/>
        <w:gridCol w:w="6946"/>
        <w:gridCol w:w="1843"/>
      </w:tblGrid>
      <w:tr w:rsidR="000F1540" w:rsidRPr="00D26B1C" w:rsidTr="00E168D6">
        <w:trPr>
          <w:trHeight w:val="465"/>
        </w:trPr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0" w:rsidRPr="00D26B1C" w:rsidRDefault="00D32EEE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</w:t>
            </w:r>
            <w:r w:rsidR="000F1540"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  <w:proofErr w:type="spellEnd"/>
            <w:r w:rsidR="000F1540"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0F1540"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="000F1540"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="000F1540"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6B1C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0F1540" w:rsidRPr="00D26B1C" w:rsidTr="00E168D6">
        <w:trPr>
          <w:trHeight w:val="465"/>
        </w:trPr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Понятие о творческих проектах.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Этапы выполнения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Интерьер и планировка кухни.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0F1540">
              <w:rPr>
                <w:rFonts w:ascii="Arial" w:hAnsi="Arial" w:cs="Arial"/>
              </w:rPr>
              <w:t>.09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0F1540">
              <w:rPr>
                <w:rFonts w:ascii="Arial" w:hAnsi="Arial" w:cs="Arial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Бытовые электроприборы на кухне.</w:t>
            </w:r>
          </w:p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9. 10.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F14FC">
              <w:rPr>
                <w:rFonts w:ascii="Arial" w:hAnsi="Arial" w:cs="Arial"/>
              </w:rPr>
              <w:t>.10</w:t>
            </w:r>
          </w:p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F1540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Оборудование рабочего места учащегося и планирование работ по созданию изделий из древесины.</w:t>
            </w:r>
          </w:p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11. 12.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C161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F1540">
              <w:rPr>
                <w:rFonts w:ascii="Arial" w:hAnsi="Arial" w:cs="Arial"/>
              </w:rPr>
              <w:t>.10</w:t>
            </w:r>
          </w:p>
          <w:p w:rsidR="000F1540" w:rsidRDefault="002E34BA" w:rsidP="00C161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0F1540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Графическое изображение изделия и его разметка на заготовке.</w:t>
            </w:r>
          </w:p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7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E6027C">
              <w:rPr>
                <w:rFonts w:ascii="Arial" w:hAnsi="Arial" w:cs="Arial"/>
              </w:rPr>
              <w:t>.10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  <w:r w:rsidR="00E6027C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Древесина и древесные материалы для изготовления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7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15.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E6027C">
              <w:rPr>
                <w:rFonts w:ascii="Arial" w:hAnsi="Arial" w:cs="Arial"/>
              </w:rPr>
              <w:t>.10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E6027C">
              <w:rPr>
                <w:rFonts w:ascii="Arial" w:hAnsi="Arial" w:cs="Arial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пиления древесины при изготовлении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F14FC">
              <w:rPr>
                <w:rFonts w:ascii="Arial" w:hAnsi="Arial" w:cs="Arial"/>
              </w:rPr>
              <w:t>.11</w:t>
            </w:r>
          </w:p>
          <w:p w:rsidR="00E6027C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строгания древесины при изготовлении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6027C">
              <w:rPr>
                <w:rFonts w:ascii="Arial" w:hAnsi="Arial" w:cs="Arial"/>
              </w:rPr>
              <w:t>.11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сверления отверстий в древесине.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21.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E6027C">
              <w:rPr>
                <w:rFonts w:ascii="Arial" w:hAnsi="Arial" w:cs="Arial"/>
              </w:rPr>
              <w:t>.11</w:t>
            </w:r>
          </w:p>
          <w:p w:rsidR="00E6027C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Соединение деталей из древесины гвоздями, шурупами и клеем.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23.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E6027C">
              <w:rPr>
                <w:rFonts w:ascii="Arial" w:hAnsi="Arial" w:cs="Arial"/>
              </w:rPr>
              <w:t>.11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E6027C">
              <w:rPr>
                <w:rFonts w:ascii="Arial" w:hAnsi="Arial" w:cs="Arial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Отделка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изделий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:в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ыпиливание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лобзиком, выжигание, зачистка и лакирование.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  <w:p w:rsidR="00E6027C" w:rsidRDefault="002E34BA" w:rsidP="00E35F4E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Оборудование рабочего места учащегося и планирование работ по созданию изделий из металлов и пластмасс.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4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27.</w:t>
            </w:r>
          </w:p>
          <w:p w:rsidR="000F1540" w:rsidRPr="00D26B1C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13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Операции и приемы ручной обработки металлических листов, проволоки и пластмасс.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  <w:r w:rsidR="00E6027C">
              <w:rPr>
                <w:rFonts w:ascii="Arial" w:eastAsia="Times New Roman" w:hAnsi="Arial" w:cs="Arial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9F7F3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Изготовление изделий из жести соединением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фальцевым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швом и заклепками.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31.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E6027C">
              <w:rPr>
                <w:rFonts w:ascii="Arial" w:hAnsi="Arial" w:cs="Arial"/>
              </w:rPr>
              <w:t>.12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E6027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Технология изготовления ткани.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33.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E6027C">
              <w:rPr>
                <w:rFonts w:ascii="Arial" w:hAnsi="Arial" w:cs="Arial"/>
              </w:rPr>
              <w:t>.01</w:t>
            </w:r>
          </w:p>
          <w:p w:rsidR="00E6027C" w:rsidRDefault="002E34BA" w:rsidP="00E35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17</w:t>
            </w:r>
            <w:r w:rsidR="00E6027C">
              <w:rPr>
                <w:rFonts w:ascii="Arial" w:hAnsi="Arial" w:cs="Arial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Текстильные материалы и их свойства.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35.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22</w:t>
            </w:r>
            <w:r w:rsidR="00E6027C">
              <w:rPr>
                <w:rFonts w:ascii="Arial" w:eastAsia="Times New Roman" w:hAnsi="Arial" w:cs="Arial"/>
              </w:rPr>
              <w:t>.01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</w:t>
            </w:r>
            <w:r w:rsidR="00E6027C">
              <w:rPr>
                <w:rFonts w:ascii="Arial" w:eastAsia="Times New Roman" w:hAnsi="Arial" w:cs="Arial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Конструирование швейных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37.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29</w:t>
            </w:r>
            <w:r w:rsidR="00E6027C">
              <w:rPr>
                <w:rFonts w:ascii="Arial" w:eastAsia="Times New Roman" w:hAnsi="Arial" w:cs="Arial"/>
              </w:rPr>
              <w:t>.01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</w:t>
            </w:r>
            <w:r w:rsidR="00E6027C">
              <w:rPr>
                <w:rFonts w:ascii="Arial" w:eastAsia="Times New Roman" w:hAnsi="Arial" w:cs="Arial"/>
              </w:rPr>
              <w:t>.0</w:t>
            </w: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Раскрой швейного изделия.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39.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40.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14F46">
              <w:rPr>
                <w:rFonts w:ascii="Arial" w:hAnsi="Arial" w:cs="Arial"/>
              </w:rPr>
              <w:t>.02</w:t>
            </w:r>
          </w:p>
          <w:p w:rsidR="00E6027C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6027C">
              <w:rPr>
                <w:rFonts w:ascii="Arial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Ручные швейные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41.</w:t>
            </w:r>
          </w:p>
          <w:p w:rsidR="000F1540" w:rsidRPr="00D26B1C" w:rsidRDefault="000F1540" w:rsidP="001838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Швейная машина.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8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E35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43.</w:t>
            </w:r>
          </w:p>
          <w:p w:rsidR="000F1540" w:rsidRPr="00D26B1C" w:rsidRDefault="000F1540" w:rsidP="00E35F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операции при машинной обработке изделия. Машинные швы.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7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45.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26</w:t>
            </w:r>
            <w:r w:rsidR="00E6027C">
              <w:rPr>
                <w:rFonts w:ascii="Arial" w:eastAsia="Times New Roman" w:hAnsi="Arial" w:cs="Arial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Влажно- тепловая обработка ткани.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46. 47.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28.02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Последовательность изготовления швейных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48. 49.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  <w:p w:rsidR="00E6027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12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Отделка швейных изделий вышивкой.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13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50.</w:t>
            </w:r>
          </w:p>
          <w:p w:rsidR="000F1540" w:rsidRPr="00D26B1C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582C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E6027C">
              <w:rPr>
                <w:rFonts w:ascii="Arial" w:hAnsi="Arial" w:cs="Arial"/>
              </w:rPr>
              <w:t>.03</w:t>
            </w:r>
          </w:p>
          <w:p w:rsidR="00E6027C" w:rsidRDefault="00E6027C" w:rsidP="00582C1D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Санитария и гигиена на кухне.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E168D6">
        <w:trPr>
          <w:trHeight w:val="113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51.</w:t>
            </w:r>
            <w:r w:rsidR="001F14FC">
              <w:rPr>
                <w:rFonts w:ascii="Times New Roman" w:eastAsia="Times New Roman" w:hAnsi="Times New Roman"/>
                <w:sz w:val="28"/>
                <w:szCs w:val="28"/>
              </w:rPr>
              <w:t xml:space="preserve"> 52.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19</w:t>
            </w:r>
            <w:r w:rsidR="00E6027C">
              <w:rPr>
                <w:rFonts w:ascii="Arial" w:eastAsia="Times New Roman" w:hAnsi="Arial" w:cs="Arial"/>
              </w:rPr>
              <w:t>.03</w:t>
            </w:r>
          </w:p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1F14FC">
              <w:rPr>
                <w:rFonts w:ascii="Arial" w:eastAsia="Times New Roman" w:hAnsi="Arial" w:cs="Arial"/>
              </w:rPr>
              <w:t>.0</w:t>
            </w: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Здоровое питание.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113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53. 54.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  <w:p w:rsidR="001F14FC" w:rsidRDefault="002E34BA" w:rsidP="001F14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F14FC">
              <w:rPr>
                <w:rFonts w:ascii="Arial" w:hAnsi="Arial" w:cs="Arial"/>
              </w:rPr>
              <w:t>.04</w:t>
            </w:r>
          </w:p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Бутерброды и горячие напитки.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1F14FC">
              <w:rPr>
                <w:rFonts w:ascii="Arial" w:hAnsi="Arial" w:cs="Arial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овощей и фруктов.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56. 57.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  <w:p w:rsidR="00E6027C" w:rsidRDefault="002E34BA" w:rsidP="001F14FC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16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582C1D">
            <w:pPr>
              <w:rPr>
                <w:rFonts w:ascii="Arial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D26B1C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Тепловая кулинарная обработка овощей.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58. 59.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18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  <w:p w:rsidR="00E6027C" w:rsidRPr="003A5940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</w:t>
            </w:r>
            <w:r w:rsidR="001F14FC">
              <w:rPr>
                <w:rFonts w:ascii="Arial" w:eastAsia="Times New Roman" w:hAnsi="Arial" w:cs="Arial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Блюда из яиц.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60.</w:t>
            </w:r>
          </w:p>
          <w:p w:rsidR="000F1540" w:rsidRDefault="000F1540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25.04</w:t>
            </w:r>
          </w:p>
          <w:p w:rsidR="00E6027C" w:rsidRDefault="00E6027C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FE3E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Приготовление завтрака.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61.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30.04</w:t>
            </w:r>
          </w:p>
          <w:p w:rsidR="00E6027C" w:rsidRPr="003A5940" w:rsidRDefault="00E6027C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582C1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Сервировка стола к завтраку.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1F14FC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62</w:t>
            </w:r>
            <w:r w:rsidR="000F154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63.</w:t>
            </w:r>
          </w:p>
          <w:p w:rsidR="001F14FC" w:rsidRDefault="001F14FC" w:rsidP="001F1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64.</w:t>
            </w: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F1540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</w:t>
            </w:r>
            <w:r w:rsidR="00E6027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14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16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E6027C" w:rsidRDefault="00E6027C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Пример творческого проекта «Завтрак для всей семьи».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0F1540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0F1540" w:rsidRPr="00D26B1C" w:rsidTr="00E168D6">
        <w:trPr>
          <w:trHeight w:val="55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F46" w:rsidRDefault="001F14FC" w:rsidP="001F14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65</w:t>
            </w:r>
            <w:r w:rsidR="00D14F4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D14F46" w:rsidRDefault="001F14FC" w:rsidP="00DE0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66</w:t>
            </w:r>
            <w:r w:rsidR="00D14F4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1F14FC" w:rsidRDefault="001F14FC" w:rsidP="00DE0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67.</w:t>
            </w:r>
          </w:p>
          <w:p w:rsidR="001F14FC" w:rsidRDefault="001F14FC" w:rsidP="00DE00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21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D14F46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23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28</w:t>
            </w:r>
            <w:r w:rsidR="001F14FC">
              <w:rPr>
                <w:rFonts w:ascii="Arial" w:eastAsia="Times New Roman" w:hAnsi="Arial" w:cs="Arial"/>
              </w:rPr>
              <w:t>.05</w:t>
            </w:r>
          </w:p>
          <w:p w:rsidR="001F14FC" w:rsidRDefault="002E34BA" w:rsidP="001F14F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</w:t>
            </w:r>
            <w:r w:rsidR="00C677C7">
              <w:rPr>
                <w:rFonts w:ascii="Arial" w:eastAsia="Times New Roman" w:hAnsi="Arial" w:cs="Arial"/>
              </w:rPr>
              <w:t>.05</w:t>
            </w:r>
          </w:p>
          <w:p w:rsidR="00D14F46" w:rsidRDefault="00D14F46" w:rsidP="00A9462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3A5940" w:rsidRDefault="000F1540" w:rsidP="00E35F4E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Default="000F1540" w:rsidP="00D26B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Защита творческого проекта.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540" w:rsidRPr="00605BC6" w:rsidRDefault="00D14F46" w:rsidP="00D26B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D26B1C" w:rsidRPr="00D26B1C" w:rsidRDefault="00D26B1C" w:rsidP="00D26B1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25BF" w:rsidRDefault="005925BF" w:rsidP="005925BF">
      <w:pPr>
        <w:pStyle w:val="a9"/>
        <w:ind w:left="0"/>
        <w:jc w:val="both"/>
        <w:rPr>
          <w:rFonts w:ascii="Times New Roman" w:hAnsi="Times New Roman"/>
        </w:rPr>
      </w:pPr>
    </w:p>
    <w:p w:rsidR="005925BF" w:rsidRDefault="005925BF" w:rsidP="005925BF">
      <w:pPr>
        <w:pStyle w:val="a9"/>
        <w:ind w:left="0"/>
        <w:jc w:val="both"/>
        <w:rPr>
          <w:rFonts w:ascii="Times New Roman" w:hAnsi="Times New Roman"/>
        </w:rPr>
      </w:pPr>
    </w:p>
    <w:p w:rsidR="005521DD" w:rsidRDefault="005521DD"/>
    <w:sectPr w:rsidR="005521DD" w:rsidSect="00DF1DE0">
      <w:foot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74A" w:rsidRDefault="004E274A" w:rsidP="00EE1ED4">
      <w:pPr>
        <w:spacing w:after="0" w:line="240" w:lineRule="auto"/>
      </w:pPr>
      <w:r>
        <w:separator/>
      </w:r>
    </w:p>
  </w:endnote>
  <w:endnote w:type="continuationSeparator" w:id="0">
    <w:p w:rsidR="004E274A" w:rsidRDefault="004E274A" w:rsidP="00EE1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5535"/>
      <w:docPartObj>
        <w:docPartGallery w:val="Page Numbers (Bottom of Page)"/>
        <w:docPartUnique/>
      </w:docPartObj>
    </w:sdtPr>
    <w:sdtContent>
      <w:p w:rsidR="00DF1DE0" w:rsidRDefault="006D589A">
        <w:pPr>
          <w:pStyle w:val="a5"/>
          <w:jc w:val="center"/>
        </w:pPr>
        <w:r>
          <w:fldChar w:fldCharType="begin"/>
        </w:r>
        <w:r w:rsidR="00B60617">
          <w:instrText xml:space="preserve"> PAGE   \* MERGEFORMAT </w:instrText>
        </w:r>
        <w:r>
          <w:fldChar w:fldCharType="separate"/>
        </w:r>
        <w:r w:rsidR="007A230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F1DE0" w:rsidRDefault="00DF1D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74A" w:rsidRDefault="004E274A" w:rsidP="00EE1ED4">
      <w:pPr>
        <w:spacing w:after="0" w:line="240" w:lineRule="auto"/>
      </w:pPr>
      <w:r>
        <w:separator/>
      </w:r>
    </w:p>
  </w:footnote>
  <w:footnote w:type="continuationSeparator" w:id="0">
    <w:p w:rsidR="004E274A" w:rsidRDefault="004E274A" w:rsidP="00EE1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58" w:hanging="360"/>
      </w:pPr>
      <w:rPr>
        <w:rFonts w:ascii="Symbol" w:hAnsi="Symbol"/>
      </w:rPr>
    </w:lvl>
  </w:abstractNum>
  <w:abstractNum w:abstractNumId="3">
    <w:nsid w:val="01E27670"/>
    <w:multiLevelType w:val="hybridMultilevel"/>
    <w:tmpl w:val="E19C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96F24"/>
    <w:multiLevelType w:val="hybridMultilevel"/>
    <w:tmpl w:val="1108E2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2B7B5F"/>
    <w:multiLevelType w:val="hybridMultilevel"/>
    <w:tmpl w:val="70D66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77597"/>
    <w:multiLevelType w:val="hybridMultilevel"/>
    <w:tmpl w:val="FB26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F24B7"/>
    <w:multiLevelType w:val="hybridMultilevel"/>
    <w:tmpl w:val="A7D88C50"/>
    <w:lvl w:ilvl="0" w:tplc="98D803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85EB5"/>
    <w:multiLevelType w:val="hybridMultilevel"/>
    <w:tmpl w:val="130C0F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53C1C"/>
    <w:multiLevelType w:val="hybridMultilevel"/>
    <w:tmpl w:val="5F62ACC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CA21B1D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29A26D0"/>
    <w:multiLevelType w:val="hybridMultilevel"/>
    <w:tmpl w:val="DCCE7BAC"/>
    <w:lvl w:ilvl="0" w:tplc="DC343E0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22647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47254FB"/>
    <w:multiLevelType w:val="hybridMultilevel"/>
    <w:tmpl w:val="1BAABD76"/>
    <w:lvl w:ilvl="0" w:tplc="6A2A3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056B77"/>
    <w:multiLevelType w:val="hybridMultilevel"/>
    <w:tmpl w:val="A9E068AA"/>
    <w:lvl w:ilvl="0" w:tplc="686A227E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18D2"/>
    <w:multiLevelType w:val="hybridMultilevel"/>
    <w:tmpl w:val="82848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0E41BC"/>
    <w:multiLevelType w:val="multilevel"/>
    <w:tmpl w:val="77624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3066DC0"/>
    <w:multiLevelType w:val="hybridMultilevel"/>
    <w:tmpl w:val="CE66D322"/>
    <w:lvl w:ilvl="0" w:tplc="74B817EA">
      <w:start w:val="6"/>
      <w:numFmt w:val="decimal"/>
      <w:lvlText w:val="%1"/>
      <w:lvlJc w:val="left"/>
      <w:pPr>
        <w:ind w:left="36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63071E"/>
    <w:multiLevelType w:val="hybridMultilevel"/>
    <w:tmpl w:val="F176BEE2"/>
    <w:lvl w:ilvl="0" w:tplc="EA02DF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14"/>
  </w:num>
  <w:num w:numId="5">
    <w:abstractNumId w:val="0"/>
  </w:num>
  <w:num w:numId="6">
    <w:abstractNumId w:val="15"/>
  </w:num>
  <w:num w:numId="7">
    <w:abstractNumId w:val="16"/>
  </w:num>
  <w:num w:numId="8">
    <w:abstractNumId w:val="4"/>
  </w:num>
  <w:num w:numId="9">
    <w:abstractNumId w:val="12"/>
  </w:num>
  <w:num w:numId="10">
    <w:abstractNumId w:val="18"/>
  </w:num>
  <w:num w:numId="11">
    <w:abstractNumId w:val="1"/>
  </w:num>
  <w:num w:numId="12">
    <w:abstractNumId w:val="2"/>
  </w:num>
  <w:num w:numId="13">
    <w:abstractNumId w:val="3"/>
  </w:num>
  <w:num w:numId="14">
    <w:abstractNumId w:val="8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DC3"/>
    <w:rsid w:val="000244C8"/>
    <w:rsid w:val="00042723"/>
    <w:rsid w:val="0009361B"/>
    <w:rsid w:val="000D7595"/>
    <w:rsid w:val="000D7E36"/>
    <w:rsid w:val="000F1540"/>
    <w:rsid w:val="00154E6C"/>
    <w:rsid w:val="00183871"/>
    <w:rsid w:val="001A70C5"/>
    <w:rsid w:val="001B623D"/>
    <w:rsid w:val="001E1822"/>
    <w:rsid w:val="001F14FC"/>
    <w:rsid w:val="001F5BAC"/>
    <w:rsid w:val="00226F12"/>
    <w:rsid w:val="002534D5"/>
    <w:rsid w:val="00261F22"/>
    <w:rsid w:val="00295C1F"/>
    <w:rsid w:val="002A07E5"/>
    <w:rsid w:val="002B5AC7"/>
    <w:rsid w:val="002E34BA"/>
    <w:rsid w:val="002F6684"/>
    <w:rsid w:val="00314964"/>
    <w:rsid w:val="00325A8B"/>
    <w:rsid w:val="003411A5"/>
    <w:rsid w:val="00357E79"/>
    <w:rsid w:val="00373A26"/>
    <w:rsid w:val="003A5940"/>
    <w:rsid w:val="003D258B"/>
    <w:rsid w:val="003D5705"/>
    <w:rsid w:val="003F1C97"/>
    <w:rsid w:val="004668CD"/>
    <w:rsid w:val="00483950"/>
    <w:rsid w:val="004A43EF"/>
    <w:rsid w:val="004C6395"/>
    <w:rsid w:val="004D1CE5"/>
    <w:rsid w:val="004D2F08"/>
    <w:rsid w:val="004E274A"/>
    <w:rsid w:val="0052668A"/>
    <w:rsid w:val="005326AC"/>
    <w:rsid w:val="005521DD"/>
    <w:rsid w:val="00570759"/>
    <w:rsid w:val="00582C1D"/>
    <w:rsid w:val="005925BF"/>
    <w:rsid w:val="005A63BD"/>
    <w:rsid w:val="005C5D82"/>
    <w:rsid w:val="005D507D"/>
    <w:rsid w:val="00605BC6"/>
    <w:rsid w:val="00617480"/>
    <w:rsid w:val="0065505B"/>
    <w:rsid w:val="00694F62"/>
    <w:rsid w:val="006C6DDF"/>
    <w:rsid w:val="006C7E9A"/>
    <w:rsid w:val="006D589A"/>
    <w:rsid w:val="00707521"/>
    <w:rsid w:val="007077D9"/>
    <w:rsid w:val="007A2309"/>
    <w:rsid w:val="007A64A4"/>
    <w:rsid w:val="007F7FDD"/>
    <w:rsid w:val="00812DBD"/>
    <w:rsid w:val="00813D00"/>
    <w:rsid w:val="00874CBB"/>
    <w:rsid w:val="008864DE"/>
    <w:rsid w:val="008A08BF"/>
    <w:rsid w:val="008A4585"/>
    <w:rsid w:val="008B3A41"/>
    <w:rsid w:val="008C7965"/>
    <w:rsid w:val="008E5550"/>
    <w:rsid w:val="009136BE"/>
    <w:rsid w:val="00934261"/>
    <w:rsid w:val="00935C20"/>
    <w:rsid w:val="009975B1"/>
    <w:rsid w:val="009A2CA5"/>
    <w:rsid w:val="009F3BF9"/>
    <w:rsid w:val="009F6FEB"/>
    <w:rsid w:val="009F7F3F"/>
    <w:rsid w:val="00A00041"/>
    <w:rsid w:val="00A263E1"/>
    <w:rsid w:val="00A34019"/>
    <w:rsid w:val="00A55D60"/>
    <w:rsid w:val="00A61B32"/>
    <w:rsid w:val="00A94624"/>
    <w:rsid w:val="00AA6B30"/>
    <w:rsid w:val="00AC02F6"/>
    <w:rsid w:val="00B0233D"/>
    <w:rsid w:val="00B220F6"/>
    <w:rsid w:val="00B22A56"/>
    <w:rsid w:val="00B437CE"/>
    <w:rsid w:val="00B60617"/>
    <w:rsid w:val="00BB6D1E"/>
    <w:rsid w:val="00BC12D7"/>
    <w:rsid w:val="00BF06EE"/>
    <w:rsid w:val="00BF6C41"/>
    <w:rsid w:val="00C13AF1"/>
    <w:rsid w:val="00C16157"/>
    <w:rsid w:val="00C330F6"/>
    <w:rsid w:val="00C33540"/>
    <w:rsid w:val="00C57CB1"/>
    <w:rsid w:val="00C677C7"/>
    <w:rsid w:val="00C71301"/>
    <w:rsid w:val="00C82474"/>
    <w:rsid w:val="00CD3D0E"/>
    <w:rsid w:val="00CD4A57"/>
    <w:rsid w:val="00D14F46"/>
    <w:rsid w:val="00D26B1C"/>
    <w:rsid w:val="00D32EEE"/>
    <w:rsid w:val="00D706CE"/>
    <w:rsid w:val="00D725E0"/>
    <w:rsid w:val="00D76913"/>
    <w:rsid w:val="00DA728A"/>
    <w:rsid w:val="00DC7EDF"/>
    <w:rsid w:val="00DD3DEF"/>
    <w:rsid w:val="00DE0049"/>
    <w:rsid w:val="00DF1DE0"/>
    <w:rsid w:val="00E168D6"/>
    <w:rsid w:val="00E305B7"/>
    <w:rsid w:val="00E30F0A"/>
    <w:rsid w:val="00E35F4E"/>
    <w:rsid w:val="00E6027C"/>
    <w:rsid w:val="00EA286E"/>
    <w:rsid w:val="00EB11A3"/>
    <w:rsid w:val="00EC2293"/>
    <w:rsid w:val="00ED6D13"/>
    <w:rsid w:val="00EE1ED4"/>
    <w:rsid w:val="00F23100"/>
    <w:rsid w:val="00F57DC3"/>
    <w:rsid w:val="00F83686"/>
    <w:rsid w:val="00FB5D3A"/>
    <w:rsid w:val="00FC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B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14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96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5B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92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5BF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925B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25BF"/>
    <w:rPr>
      <w:rFonts w:ascii="Tahoma" w:eastAsia="Calibri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925BF"/>
    <w:pPr>
      <w:ind w:left="720"/>
      <w:contextualSpacing/>
    </w:pPr>
  </w:style>
  <w:style w:type="table" w:styleId="aa">
    <w:name w:val="Table Grid"/>
    <w:basedOn w:val="a1"/>
    <w:uiPriority w:val="59"/>
    <w:rsid w:val="005925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5925BF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a"/>
    <w:rsid w:val="00D26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149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1496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314964"/>
  </w:style>
  <w:style w:type="character" w:customStyle="1" w:styleId="ad">
    <w:name w:val="Основной текст + Полужирный;Курсив"/>
    <w:basedOn w:val="a0"/>
    <w:rsid w:val="008864DE"/>
    <w:rPr>
      <w:rFonts w:ascii="Sylfaen" w:eastAsia="Sylfaen" w:hAnsi="Sylfaen" w:cs="Sylfaen"/>
      <w:b/>
      <w:bCs/>
      <w:i/>
      <w:iCs/>
      <w:smallCaps w:val="0"/>
      <w:strike w:val="0"/>
      <w:sz w:val="22"/>
      <w:szCs w:val="22"/>
    </w:rPr>
  </w:style>
  <w:style w:type="character" w:customStyle="1" w:styleId="12">
    <w:name w:val="Основной текст1"/>
    <w:basedOn w:val="a0"/>
    <w:link w:val="21"/>
    <w:rsid w:val="008864DE"/>
    <w:rPr>
      <w:rFonts w:ascii="Sylfaen" w:eastAsia="Sylfaen" w:hAnsi="Sylfaen" w:cs="Sylfaen"/>
      <w:shd w:val="clear" w:color="auto" w:fill="FFFFFF"/>
    </w:rPr>
  </w:style>
  <w:style w:type="paragraph" w:customStyle="1" w:styleId="21">
    <w:name w:val="Основной текст2"/>
    <w:basedOn w:val="a"/>
    <w:link w:val="12"/>
    <w:rsid w:val="008864DE"/>
    <w:pPr>
      <w:shd w:val="clear" w:color="auto" w:fill="FFFFFF"/>
      <w:spacing w:before="120" w:after="0" w:line="248" w:lineRule="exact"/>
      <w:ind w:firstLine="280"/>
      <w:jc w:val="both"/>
    </w:pPr>
    <w:rPr>
      <w:rFonts w:ascii="Sylfaen" w:eastAsia="Sylfaen" w:hAnsi="Sylfaen" w:cs="Sylfaen"/>
    </w:rPr>
  </w:style>
  <w:style w:type="character" w:customStyle="1" w:styleId="27">
    <w:name w:val="Основной текст (27) + Полужирный;Курсив"/>
    <w:basedOn w:val="a0"/>
    <w:rsid w:val="00FB5D3A"/>
    <w:rPr>
      <w:rFonts w:ascii="Sylfaen" w:eastAsia="Sylfaen" w:hAnsi="Sylfaen" w:cs="Sylfaen"/>
      <w:b/>
      <w:bCs/>
      <w:i/>
      <w:iCs/>
      <w:smallCaps w:val="0"/>
      <w:strike w:val="0"/>
      <w:sz w:val="22"/>
      <w:szCs w:val="22"/>
    </w:rPr>
  </w:style>
  <w:style w:type="paragraph" w:customStyle="1" w:styleId="Default">
    <w:name w:val="Default"/>
    <w:rsid w:val="004D2F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C13AF1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semiHidden/>
    <w:unhideWhenUsed/>
    <w:rsid w:val="006C6D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57F4AD-B917-4F6F-BD70-FF1E52D12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13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</cp:lastModifiedBy>
  <cp:revision>41</cp:revision>
  <cp:lastPrinted>2018-09-02T07:24:00Z</cp:lastPrinted>
  <dcterms:created xsi:type="dcterms:W3CDTF">2014-07-02T07:05:00Z</dcterms:created>
  <dcterms:modified xsi:type="dcterms:W3CDTF">2018-09-02T07:29:00Z</dcterms:modified>
</cp:coreProperties>
</file>